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DF9" w:rsidRPr="001E3DA3" w:rsidRDefault="00BD64F4" w:rsidP="001E3DA3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-43815</wp:posOffset>
            </wp:positionV>
            <wp:extent cx="601345" cy="752475"/>
            <wp:effectExtent l="19050" t="0" r="8255" b="0"/>
            <wp:wrapNone/>
            <wp:docPr id="2" name="Рисунок 2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3DA3" w:rsidRPr="001E3DA3" w:rsidRDefault="001E3DA3" w:rsidP="001E3DA3">
      <w:pPr>
        <w:pStyle w:val="a8"/>
        <w:tabs>
          <w:tab w:val="left" w:pos="720"/>
        </w:tabs>
        <w:rPr>
          <w:b w:val="0"/>
          <w:bCs w:val="0"/>
        </w:rPr>
      </w:pPr>
    </w:p>
    <w:p w:rsidR="001E3DA3" w:rsidRPr="001E3DA3" w:rsidRDefault="001E3DA3" w:rsidP="001E3DA3">
      <w:pPr>
        <w:pStyle w:val="a8"/>
        <w:rPr>
          <w:b w:val="0"/>
          <w:bCs w:val="0"/>
        </w:rPr>
      </w:pPr>
    </w:p>
    <w:p w:rsidR="00BD64F4" w:rsidRDefault="00BD64F4" w:rsidP="001E3DA3">
      <w:pPr>
        <w:pStyle w:val="a8"/>
        <w:rPr>
          <w:bCs w:val="0"/>
          <w:sz w:val="36"/>
        </w:rPr>
      </w:pPr>
    </w:p>
    <w:p w:rsidR="001E3DA3" w:rsidRPr="004D1FAD" w:rsidRDefault="001E3DA3" w:rsidP="001E3DA3">
      <w:pPr>
        <w:pStyle w:val="a8"/>
        <w:rPr>
          <w:bCs w:val="0"/>
          <w:sz w:val="36"/>
        </w:rPr>
      </w:pPr>
      <w:r w:rsidRPr="004D1FAD">
        <w:rPr>
          <w:bCs w:val="0"/>
          <w:sz w:val="36"/>
        </w:rPr>
        <w:t>РЕШЕНИЕ</w:t>
      </w:r>
    </w:p>
    <w:p w:rsidR="001E3DA3" w:rsidRPr="004D1FAD" w:rsidRDefault="001E3DA3" w:rsidP="001E3DA3">
      <w:pPr>
        <w:pStyle w:val="a8"/>
        <w:rPr>
          <w:bCs w:val="0"/>
        </w:rPr>
      </w:pPr>
    </w:p>
    <w:p w:rsidR="001E3DA3" w:rsidRPr="004D1FAD" w:rsidRDefault="001E3DA3" w:rsidP="001E3DA3">
      <w:pPr>
        <w:pStyle w:val="a8"/>
        <w:tabs>
          <w:tab w:val="left" w:pos="720"/>
        </w:tabs>
        <w:rPr>
          <w:bCs w:val="0"/>
        </w:rPr>
      </w:pPr>
      <w:r w:rsidRPr="004D1FAD">
        <w:rPr>
          <w:bCs w:val="0"/>
        </w:rPr>
        <w:t xml:space="preserve">СОВЕТА МУНИЦИПАЛЬНОГО ОБРАЗОВАНИЯ </w:t>
      </w:r>
    </w:p>
    <w:p w:rsidR="001E3DA3" w:rsidRPr="004D1FAD" w:rsidRDefault="001E3DA3" w:rsidP="001E3DA3">
      <w:pPr>
        <w:pStyle w:val="a8"/>
        <w:rPr>
          <w:bCs w:val="0"/>
        </w:rPr>
      </w:pPr>
      <w:r w:rsidRPr="004D1FAD">
        <w:rPr>
          <w:bCs w:val="0"/>
        </w:rPr>
        <w:t>СТАРОМИНСКИЙ РАЙОН</w:t>
      </w:r>
    </w:p>
    <w:p w:rsidR="001E3DA3" w:rsidRPr="001E3DA3" w:rsidRDefault="001E3DA3" w:rsidP="001E3DA3">
      <w:pPr>
        <w:pStyle w:val="a8"/>
        <w:rPr>
          <w:b w:val="0"/>
          <w:bCs w:val="0"/>
        </w:rPr>
      </w:pPr>
    </w:p>
    <w:p w:rsidR="001E3DA3" w:rsidRPr="001E3DA3" w:rsidRDefault="00027ADD" w:rsidP="001E3DA3">
      <w:pPr>
        <w:pStyle w:val="a8"/>
        <w:rPr>
          <w:b w:val="0"/>
        </w:rPr>
      </w:pPr>
      <w:r>
        <w:rPr>
          <w:b w:val="0"/>
        </w:rPr>
        <w:t xml:space="preserve">от </w:t>
      </w:r>
      <w:r w:rsidR="004C0CF9">
        <w:rPr>
          <w:b w:val="0"/>
        </w:rPr>
        <w:t>24.05.2023</w:t>
      </w:r>
      <w:r w:rsidR="001E3DA3" w:rsidRPr="001E3DA3">
        <w:rPr>
          <w:b w:val="0"/>
        </w:rPr>
        <w:t xml:space="preserve">         </w:t>
      </w:r>
      <w:r w:rsidR="004C0CF9">
        <w:rPr>
          <w:b w:val="0"/>
        </w:rPr>
        <w:t xml:space="preserve">                                                   </w:t>
      </w:r>
      <w:r w:rsidR="001E3DA3" w:rsidRPr="001E3DA3">
        <w:rPr>
          <w:b w:val="0"/>
        </w:rPr>
        <w:t xml:space="preserve">                                    № </w:t>
      </w:r>
      <w:r w:rsidR="004C0CF9">
        <w:rPr>
          <w:b w:val="0"/>
        </w:rPr>
        <w:t>30/8</w:t>
      </w:r>
    </w:p>
    <w:p w:rsidR="00E82CDF" w:rsidRPr="00E82CDF" w:rsidRDefault="001E3DA3" w:rsidP="00E82CDF">
      <w:pPr>
        <w:pStyle w:val="Default"/>
        <w:jc w:val="center"/>
        <w:rPr>
          <w:bCs/>
          <w:color w:val="00000A"/>
          <w:sz w:val="28"/>
          <w:szCs w:val="28"/>
        </w:rPr>
      </w:pPr>
      <w:proofErr w:type="spellStart"/>
      <w:r w:rsidRPr="001E3DA3">
        <w:rPr>
          <w:bCs/>
          <w:color w:val="auto"/>
          <w:sz w:val="28"/>
        </w:rPr>
        <w:t>ст-ца</w:t>
      </w:r>
      <w:proofErr w:type="spellEnd"/>
      <w:r w:rsidRPr="001E3DA3">
        <w:rPr>
          <w:bCs/>
          <w:color w:val="auto"/>
          <w:sz w:val="28"/>
        </w:rPr>
        <w:t xml:space="preserve"> Староминска</w:t>
      </w:r>
      <w:r w:rsidR="00E82CDF">
        <w:rPr>
          <w:bCs/>
          <w:color w:val="auto"/>
          <w:sz w:val="28"/>
        </w:rPr>
        <w:t>я</w:t>
      </w:r>
    </w:p>
    <w:p w:rsidR="00E82CDF" w:rsidRDefault="00E82CDF" w:rsidP="00E82CDF">
      <w:pPr>
        <w:spacing w:after="0" w:line="240" w:lineRule="auto"/>
      </w:pPr>
    </w:p>
    <w:p w:rsidR="00E82CDF" w:rsidRPr="00E82CDF" w:rsidRDefault="00E82CDF" w:rsidP="00E82CDF">
      <w:pPr>
        <w:spacing w:after="0" w:line="240" w:lineRule="auto"/>
      </w:pPr>
    </w:p>
    <w:p w:rsidR="00E82CDF" w:rsidRDefault="00E82CDF" w:rsidP="00E82CD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3B06" w:rsidRPr="005A6A40" w:rsidRDefault="005A6A40" w:rsidP="005A6A40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5A6A40">
        <w:rPr>
          <w:rFonts w:ascii="Times New Roman" w:hAnsi="Times New Roman" w:cs="Times New Roman"/>
          <w:color w:val="auto"/>
          <w:sz w:val="28"/>
          <w:szCs w:val="28"/>
        </w:rPr>
        <w:t>О предоставлении дополнительной меры социальной поддержки в виде компенсации (частичной компенсации) за наём жилого помещения педагогическим работникам условно малокомплектных муниципальных общеобразовательных организаций муниципального образования Староминский район, находящихся в ведении управления образования администрации муниципального образования Староминский район</w:t>
      </w:r>
    </w:p>
    <w:p w:rsidR="00E82CDF" w:rsidRDefault="00E82CDF" w:rsidP="008D3B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6A40" w:rsidRPr="008D3B06" w:rsidRDefault="005A6A40" w:rsidP="008D3B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3B06" w:rsidRPr="00B37D13" w:rsidRDefault="005A6A40" w:rsidP="00B37D1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социальной поддержки отдельных категорий граждан, </w:t>
      </w:r>
      <w:r w:rsidR="00211A20">
        <w:rPr>
          <w:rFonts w:ascii="Times New Roman" w:hAnsi="Times New Roman" w:cs="Times New Roman"/>
          <w:sz w:val="28"/>
          <w:szCs w:val="28"/>
        </w:rPr>
        <w:t>в</w:t>
      </w:r>
      <w:r w:rsidR="000360D2" w:rsidRPr="000360D2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hyperlink r:id="rId9" w:anchor="/document/186367/entry/2005" w:history="1">
        <w:r w:rsidR="000360D2" w:rsidRPr="000360D2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частью 5 статьи 20</w:t>
        </w:r>
      </w:hyperlink>
      <w:r w:rsidR="000360D2" w:rsidRPr="000360D2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N 131-</w:t>
      </w:r>
      <w:r w:rsidR="00BE07DF">
        <w:rPr>
          <w:rFonts w:ascii="Times New Roman" w:hAnsi="Times New Roman" w:cs="Times New Roman"/>
          <w:sz w:val="28"/>
          <w:szCs w:val="28"/>
        </w:rPr>
        <w:t xml:space="preserve"> ФЗ «</w:t>
      </w:r>
      <w:r w:rsidR="000360D2" w:rsidRPr="000360D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BE07DF">
        <w:rPr>
          <w:rFonts w:ascii="Times New Roman" w:hAnsi="Times New Roman" w:cs="Times New Roman"/>
          <w:sz w:val="28"/>
          <w:szCs w:val="28"/>
        </w:rPr>
        <w:t>»</w:t>
      </w:r>
      <w:r w:rsidR="000360D2" w:rsidRPr="000360D2">
        <w:rPr>
          <w:rFonts w:ascii="Times New Roman" w:hAnsi="Times New Roman" w:cs="Times New Roman"/>
          <w:sz w:val="28"/>
          <w:szCs w:val="28"/>
        </w:rPr>
        <w:t>,</w:t>
      </w:r>
      <w:r w:rsidR="008D3B06" w:rsidRPr="00B37D13">
        <w:rPr>
          <w:rFonts w:ascii="Times New Roman" w:hAnsi="Times New Roman" w:cs="Times New Roman"/>
          <w:sz w:val="28"/>
          <w:szCs w:val="28"/>
        </w:rPr>
        <w:t>руководствуясь статьей 25 Устава муниципального образования Староминский район, Совет муниципального образования Староминский район РЕШИЛ:</w:t>
      </w:r>
    </w:p>
    <w:p w:rsidR="005A6A40" w:rsidRPr="00235E0F" w:rsidRDefault="008B2FCB" w:rsidP="00235E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0F">
        <w:rPr>
          <w:rFonts w:ascii="Times New Roman" w:hAnsi="Times New Roman" w:cs="Times New Roman"/>
          <w:sz w:val="28"/>
          <w:szCs w:val="28"/>
        </w:rPr>
        <w:t>1.</w:t>
      </w:r>
      <w:r w:rsidR="00B37D13" w:rsidRPr="00235E0F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="005A6A40" w:rsidRPr="00235E0F">
        <w:rPr>
          <w:rFonts w:ascii="Times New Roman" w:hAnsi="Times New Roman" w:cs="Times New Roman"/>
          <w:sz w:val="28"/>
          <w:szCs w:val="28"/>
        </w:rPr>
        <w:t>дополнительную меру социальной поддержки в виде компенсации (частичной компенсации) за наём жилого помещения педагогическим работникам условно малокомплектных муниципальных общеобразовательных организаций муниципального образования Староминский район, находящихся в ведении управления образования администрации муниципального образования Староминский район</w:t>
      </w:r>
      <w:r w:rsidR="00235E0F" w:rsidRPr="00235E0F">
        <w:rPr>
          <w:rFonts w:ascii="Times New Roman" w:hAnsi="Times New Roman" w:cs="Times New Roman"/>
          <w:sz w:val="28"/>
          <w:szCs w:val="28"/>
        </w:rPr>
        <w:t>.</w:t>
      </w:r>
    </w:p>
    <w:p w:rsidR="00235E0F" w:rsidRPr="00235E0F" w:rsidRDefault="00235E0F" w:rsidP="00235E0F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35E0F">
        <w:rPr>
          <w:rFonts w:ascii="Times New Roman" w:hAnsi="Times New Roman" w:cs="Times New Roman"/>
          <w:b w:val="0"/>
          <w:sz w:val="28"/>
          <w:szCs w:val="28"/>
        </w:rPr>
        <w:t xml:space="preserve">2. Утвердить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Порядок </w:t>
      </w:r>
      <w:r w:rsidRPr="00235E0F">
        <w:rPr>
          <w:rFonts w:ascii="Times New Roman" w:hAnsi="Times New Roman" w:cs="Times New Roman"/>
          <w:b w:val="0"/>
          <w:color w:val="auto"/>
          <w:sz w:val="28"/>
          <w:szCs w:val="28"/>
        </w:rPr>
        <w:t>предоставления дополнительной меры социальной поддержки в виде компенсации (частичной компенсации) за наём жилого помещения педагогическим работникам условно малокомплектных муниципальных общеобразовательных организаций муниципального образования Староминский район, находящихся в ведении управления образования администрации муниципального образования Староминский район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(приложение).</w:t>
      </w:r>
    </w:p>
    <w:p w:rsidR="00B37D13" w:rsidRPr="008B2FCB" w:rsidRDefault="00235E0F" w:rsidP="00235E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6"/>
      <w:r>
        <w:rPr>
          <w:rFonts w:ascii="Times New Roman" w:hAnsi="Times New Roman" w:cs="Times New Roman"/>
          <w:sz w:val="28"/>
          <w:szCs w:val="28"/>
        </w:rPr>
        <w:t>3</w:t>
      </w:r>
      <w:r w:rsidR="00924381">
        <w:rPr>
          <w:rFonts w:ascii="Times New Roman" w:hAnsi="Times New Roman" w:cs="Times New Roman"/>
          <w:sz w:val="28"/>
          <w:szCs w:val="28"/>
        </w:rPr>
        <w:t>.</w:t>
      </w:r>
      <w:r w:rsidR="008B2FCB" w:rsidRPr="008B2FCB">
        <w:rPr>
          <w:rFonts w:ascii="Times New Roman" w:hAnsi="Times New Roman" w:cs="Times New Roman"/>
          <w:sz w:val="28"/>
          <w:szCs w:val="28"/>
        </w:rPr>
        <w:t xml:space="preserve">Расходы на предоставление дополнительной </w:t>
      </w:r>
      <w:r w:rsidR="008B2FCB" w:rsidRPr="008B2FCB">
        <w:rPr>
          <w:rStyle w:val="af3"/>
          <w:rFonts w:ascii="Times New Roman" w:hAnsi="Times New Roman" w:cs="Times New Roman"/>
          <w:i w:val="0"/>
          <w:sz w:val="28"/>
          <w:szCs w:val="28"/>
        </w:rPr>
        <w:t>мерысоциальнойподдержки</w:t>
      </w:r>
      <w:r w:rsidR="008B2FCB" w:rsidRPr="008B2FCB">
        <w:rPr>
          <w:rFonts w:ascii="Times New Roman" w:hAnsi="Times New Roman" w:cs="Times New Roman"/>
          <w:sz w:val="28"/>
          <w:szCs w:val="28"/>
        </w:rPr>
        <w:t xml:space="preserve"> в соответствии с настоящим </w:t>
      </w:r>
      <w:r w:rsidR="008B2FCB" w:rsidRPr="008B2FCB">
        <w:rPr>
          <w:rStyle w:val="af3"/>
          <w:rFonts w:ascii="Times New Roman" w:hAnsi="Times New Roman" w:cs="Times New Roman"/>
          <w:i w:val="0"/>
          <w:sz w:val="28"/>
          <w:szCs w:val="28"/>
        </w:rPr>
        <w:t>решением</w:t>
      </w:r>
      <w:r w:rsidR="008B2FCB" w:rsidRPr="008B2FCB">
        <w:rPr>
          <w:rFonts w:ascii="Times New Roman" w:hAnsi="Times New Roman" w:cs="Times New Roman"/>
          <w:sz w:val="28"/>
          <w:szCs w:val="28"/>
        </w:rPr>
        <w:t xml:space="preserve"> </w:t>
      </w:r>
      <w:r w:rsidR="008B2FCB" w:rsidRPr="008B2FCB">
        <w:rPr>
          <w:rFonts w:ascii="Times New Roman" w:hAnsi="Times New Roman" w:cs="Times New Roman"/>
          <w:sz w:val="28"/>
          <w:szCs w:val="28"/>
        </w:rPr>
        <w:lastRenderedPageBreak/>
        <w:t>осуществлять за счет средств местного бюджета (бюджета муниципального образования Староминский район).</w:t>
      </w:r>
    </w:p>
    <w:p w:rsidR="008B2FCB" w:rsidRPr="00924381" w:rsidRDefault="00235E0F" w:rsidP="009243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24381">
        <w:rPr>
          <w:rFonts w:ascii="Times New Roman" w:hAnsi="Times New Roman" w:cs="Times New Roman"/>
          <w:sz w:val="28"/>
          <w:szCs w:val="28"/>
        </w:rPr>
        <w:t>.</w:t>
      </w:r>
      <w:r w:rsidR="008B2FCB" w:rsidRPr="00924381">
        <w:rPr>
          <w:rFonts w:ascii="Times New Roman" w:hAnsi="Times New Roman" w:cs="Times New Roman"/>
          <w:sz w:val="28"/>
          <w:szCs w:val="28"/>
        </w:rPr>
        <w:t>Управлению образования администрации муниципального образования Староминский район обеспечить размещение сведений о получателях дополнительной меры социальной поддержки в Единой государственной информационной системе социального обеспечения (ЕГИССО), в порядке и в случаях, установленных законодательством.</w:t>
      </w:r>
    </w:p>
    <w:p w:rsidR="00B37D13" w:rsidRPr="00B37D13" w:rsidRDefault="00235E0F" w:rsidP="00E35B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8"/>
      <w:bookmarkEnd w:id="0"/>
      <w:r>
        <w:rPr>
          <w:rFonts w:ascii="Times New Roman" w:hAnsi="Times New Roman" w:cs="Times New Roman"/>
          <w:sz w:val="28"/>
          <w:szCs w:val="28"/>
        </w:rPr>
        <w:t>5</w:t>
      </w:r>
      <w:r w:rsidR="002B61D8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B37D13" w:rsidRPr="00B37D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37D13" w:rsidRPr="00B37D13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E35BDF">
        <w:rPr>
          <w:rFonts w:ascii="Times New Roman" w:hAnsi="Times New Roman" w:cs="Times New Roman"/>
          <w:sz w:val="28"/>
          <w:szCs w:val="28"/>
        </w:rPr>
        <w:t xml:space="preserve">решения возложить на </w:t>
      </w:r>
      <w:r w:rsidR="00B37D13" w:rsidRPr="00B37D13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5A6A40" w:rsidRPr="005A6A40">
        <w:rPr>
          <w:rStyle w:val="af2"/>
          <w:rFonts w:ascii="Times New Roman" w:hAnsi="Times New Roman" w:cs="Times New Roman"/>
          <w:b w:val="0"/>
          <w:sz w:val="28"/>
          <w:szCs w:val="28"/>
        </w:rPr>
        <w:t>по вопросам образования, здравоохранения, культуре, спорту, молодежи, взаимодействию с общественными организациями и СМИ</w:t>
      </w:r>
      <w:r w:rsidR="00E35BDF" w:rsidRPr="005A6A40">
        <w:rPr>
          <w:rFonts w:ascii="Times New Roman" w:hAnsi="Times New Roman" w:cs="Times New Roman"/>
          <w:sz w:val="28"/>
          <w:szCs w:val="28"/>
        </w:rPr>
        <w:t>Совета муниципального образования Староминский район</w:t>
      </w:r>
      <w:r w:rsidR="005A6A40" w:rsidRPr="005A6A40">
        <w:rPr>
          <w:rFonts w:ascii="Times New Roman" w:hAnsi="Times New Roman" w:cs="Times New Roman"/>
          <w:sz w:val="28"/>
          <w:szCs w:val="28"/>
        </w:rPr>
        <w:t xml:space="preserve"> (Толстова</w:t>
      </w:r>
      <w:r w:rsidR="00B37D13" w:rsidRPr="005A6A40">
        <w:rPr>
          <w:rFonts w:ascii="Times New Roman" w:hAnsi="Times New Roman" w:cs="Times New Roman"/>
          <w:sz w:val="28"/>
          <w:szCs w:val="28"/>
        </w:rPr>
        <w:t>).</w:t>
      </w:r>
    </w:p>
    <w:p w:rsidR="00E35BDF" w:rsidRDefault="00235E0F" w:rsidP="00E35BDF">
      <w:pPr>
        <w:pStyle w:val="af"/>
        <w:widowControl w:val="0"/>
        <w:ind w:right="-142" w:firstLine="284"/>
        <w:jc w:val="both"/>
        <w:rPr>
          <w:rFonts w:ascii="Times New Roman" w:hAnsi="Times New Roman"/>
          <w:sz w:val="28"/>
          <w:szCs w:val="28"/>
        </w:rPr>
      </w:pPr>
      <w:bookmarkStart w:id="2" w:name="sub_9"/>
      <w:bookmarkEnd w:id="1"/>
      <w:r>
        <w:rPr>
          <w:rFonts w:ascii="Times New Roman" w:hAnsi="Times New Roman" w:cs="Times New Roman"/>
          <w:sz w:val="28"/>
          <w:szCs w:val="28"/>
        </w:rPr>
        <w:tab/>
        <w:t>6</w:t>
      </w:r>
      <w:r w:rsidR="002B61D8">
        <w:rPr>
          <w:rFonts w:ascii="Times New Roman" w:hAnsi="Times New Roman" w:cs="Times New Roman"/>
          <w:sz w:val="28"/>
          <w:szCs w:val="28"/>
        </w:rPr>
        <w:t>.</w:t>
      </w:r>
      <w:r w:rsidR="00E35BDF">
        <w:rPr>
          <w:rFonts w:ascii="Times New Roman" w:hAnsi="Times New Roman"/>
          <w:sz w:val="28"/>
        </w:rPr>
        <w:t>Р</w:t>
      </w:r>
      <w:r w:rsidR="00E35BDF" w:rsidRPr="005765FE">
        <w:rPr>
          <w:rFonts w:ascii="Times New Roman" w:hAnsi="Times New Roman"/>
          <w:sz w:val="28"/>
          <w:szCs w:val="28"/>
        </w:rPr>
        <w:t>ешение вступает в силу со дня его официального о</w:t>
      </w:r>
      <w:r w:rsidR="00E35BDF">
        <w:rPr>
          <w:rFonts w:ascii="Times New Roman" w:hAnsi="Times New Roman"/>
          <w:sz w:val="28"/>
          <w:szCs w:val="28"/>
        </w:rPr>
        <w:t>бнародован</w:t>
      </w:r>
      <w:r w:rsidR="00E35BDF" w:rsidRPr="005765FE">
        <w:rPr>
          <w:rFonts w:ascii="Times New Roman" w:hAnsi="Times New Roman"/>
          <w:sz w:val="28"/>
          <w:szCs w:val="28"/>
        </w:rPr>
        <w:t>ия</w:t>
      </w:r>
      <w:r w:rsidR="00E35BDF">
        <w:rPr>
          <w:rFonts w:ascii="Times New Roman" w:hAnsi="Times New Roman"/>
          <w:sz w:val="28"/>
          <w:szCs w:val="28"/>
        </w:rPr>
        <w:t xml:space="preserve"> путем размещения на официальном сайте администрации муниципального образования Староминский район в информационно-телекоммуникационной сети «Интернет».</w:t>
      </w:r>
    </w:p>
    <w:p w:rsidR="008B2FCB" w:rsidRDefault="008B2FCB" w:rsidP="00E35BDF">
      <w:pPr>
        <w:pStyle w:val="af"/>
        <w:widowControl w:val="0"/>
        <w:ind w:right="-142" w:firstLine="284"/>
        <w:jc w:val="both"/>
        <w:rPr>
          <w:rFonts w:ascii="Times New Roman" w:hAnsi="Times New Roman"/>
          <w:sz w:val="28"/>
          <w:szCs w:val="28"/>
        </w:rPr>
      </w:pPr>
    </w:p>
    <w:p w:rsidR="008B2FCB" w:rsidRDefault="008B2FCB" w:rsidP="00E35BDF">
      <w:pPr>
        <w:pStyle w:val="af"/>
        <w:widowControl w:val="0"/>
        <w:ind w:right="-142" w:firstLine="284"/>
        <w:jc w:val="both"/>
        <w:rPr>
          <w:rFonts w:ascii="Times New Roman" w:hAnsi="Times New Roman"/>
          <w:sz w:val="28"/>
          <w:szCs w:val="28"/>
        </w:rPr>
      </w:pPr>
    </w:p>
    <w:p w:rsidR="008B2FCB" w:rsidRPr="00C704CD" w:rsidRDefault="008B2FCB" w:rsidP="00E35BDF">
      <w:pPr>
        <w:pStyle w:val="af"/>
        <w:widowControl w:val="0"/>
        <w:ind w:right="-142" w:firstLine="284"/>
        <w:jc w:val="both"/>
        <w:rPr>
          <w:szCs w:val="28"/>
        </w:rPr>
      </w:pPr>
    </w:p>
    <w:bookmarkEnd w:id="2"/>
    <w:p w:rsidR="004D1FAD" w:rsidRPr="004D1FAD" w:rsidRDefault="004D1FAD" w:rsidP="004D1FAD">
      <w:pPr>
        <w:pStyle w:val="a8"/>
        <w:jc w:val="left"/>
        <w:rPr>
          <w:b w:val="0"/>
        </w:rPr>
      </w:pPr>
      <w:r w:rsidRPr="004D1FAD">
        <w:rPr>
          <w:b w:val="0"/>
        </w:rPr>
        <w:t>Председатель Совета муниципального</w:t>
      </w:r>
    </w:p>
    <w:p w:rsidR="004D1FAD" w:rsidRPr="004D1FAD" w:rsidRDefault="004D1FAD" w:rsidP="004D1FAD">
      <w:pPr>
        <w:pStyle w:val="a8"/>
        <w:jc w:val="left"/>
        <w:rPr>
          <w:b w:val="0"/>
        </w:rPr>
      </w:pPr>
      <w:r w:rsidRPr="004D1FAD">
        <w:rPr>
          <w:b w:val="0"/>
        </w:rPr>
        <w:t xml:space="preserve">образования </w:t>
      </w:r>
      <w:proofErr w:type="spellStart"/>
      <w:r w:rsidRPr="004D1FAD">
        <w:rPr>
          <w:b w:val="0"/>
        </w:rPr>
        <w:t>Староминский</w:t>
      </w:r>
      <w:proofErr w:type="spellEnd"/>
      <w:r w:rsidRPr="004D1FAD">
        <w:rPr>
          <w:b w:val="0"/>
        </w:rPr>
        <w:t xml:space="preserve"> район                                           </w:t>
      </w:r>
      <w:r w:rsidR="004C0CF9">
        <w:rPr>
          <w:b w:val="0"/>
        </w:rPr>
        <w:t xml:space="preserve">     </w:t>
      </w:r>
      <w:r w:rsidRPr="004D1FAD">
        <w:rPr>
          <w:b w:val="0"/>
        </w:rPr>
        <w:t xml:space="preserve">    </w:t>
      </w:r>
      <w:r w:rsidR="00027ADD">
        <w:rPr>
          <w:b w:val="0"/>
        </w:rPr>
        <w:t>А.Н.</w:t>
      </w:r>
      <w:r w:rsidR="004C0CF9">
        <w:rPr>
          <w:b w:val="0"/>
        </w:rPr>
        <w:t xml:space="preserve"> </w:t>
      </w:r>
      <w:r w:rsidR="00027ADD">
        <w:rPr>
          <w:b w:val="0"/>
        </w:rPr>
        <w:t>Игнатенко</w:t>
      </w:r>
    </w:p>
    <w:p w:rsidR="004D1FAD" w:rsidRDefault="004D1FAD" w:rsidP="004D1FAD">
      <w:pPr>
        <w:pStyle w:val="a8"/>
        <w:jc w:val="left"/>
        <w:rPr>
          <w:b w:val="0"/>
        </w:rPr>
      </w:pPr>
    </w:p>
    <w:p w:rsidR="00E35BDF" w:rsidRPr="004D1FAD" w:rsidRDefault="00E35BDF" w:rsidP="004D1FAD">
      <w:pPr>
        <w:pStyle w:val="a8"/>
        <w:jc w:val="left"/>
        <w:rPr>
          <w:b w:val="0"/>
        </w:rPr>
      </w:pPr>
    </w:p>
    <w:p w:rsidR="00E35BDF" w:rsidRDefault="00E35BDF" w:rsidP="004D1FAD">
      <w:pPr>
        <w:pStyle w:val="a8"/>
        <w:jc w:val="left"/>
        <w:rPr>
          <w:b w:val="0"/>
        </w:rPr>
      </w:pPr>
      <w:proofErr w:type="gramStart"/>
      <w:r>
        <w:rPr>
          <w:b w:val="0"/>
        </w:rPr>
        <w:t>Исполняющий</w:t>
      </w:r>
      <w:proofErr w:type="gramEnd"/>
      <w:r>
        <w:rPr>
          <w:b w:val="0"/>
        </w:rPr>
        <w:t xml:space="preserve"> обязанности </w:t>
      </w:r>
    </w:p>
    <w:p w:rsidR="004D1FAD" w:rsidRPr="004D1FAD" w:rsidRDefault="00E35BDF" w:rsidP="004D1FAD">
      <w:pPr>
        <w:pStyle w:val="a8"/>
        <w:jc w:val="left"/>
        <w:rPr>
          <w:b w:val="0"/>
        </w:rPr>
      </w:pPr>
      <w:r>
        <w:rPr>
          <w:b w:val="0"/>
        </w:rPr>
        <w:t>главы</w:t>
      </w:r>
      <w:r w:rsidR="004D1FAD" w:rsidRPr="004D1FAD">
        <w:rPr>
          <w:b w:val="0"/>
        </w:rPr>
        <w:t xml:space="preserve"> муниципального образования </w:t>
      </w:r>
    </w:p>
    <w:p w:rsidR="00742155" w:rsidRPr="001D134D" w:rsidRDefault="004D1FAD" w:rsidP="001D134D">
      <w:pPr>
        <w:pStyle w:val="a8"/>
        <w:jc w:val="left"/>
        <w:rPr>
          <w:b w:val="0"/>
          <w:szCs w:val="28"/>
        </w:rPr>
      </w:pPr>
      <w:proofErr w:type="spellStart"/>
      <w:r w:rsidRPr="004D1FAD">
        <w:rPr>
          <w:b w:val="0"/>
        </w:rPr>
        <w:t>Староминский</w:t>
      </w:r>
      <w:proofErr w:type="spellEnd"/>
      <w:r w:rsidRPr="004D1FAD">
        <w:rPr>
          <w:b w:val="0"/>
        </w:rPr>
        <w:t xml:space="preserve"> район                                                                 </w:t>
      </w:r>
      <w:r w:rsidR="004C0CF9">
        <w:rPr>
          <w:b w:val="0"/>
        </w:rPr>
        <w:t xml:space="preserve">      </w:t>
      </w:r>
      <w:r w:rsidRPr="004D1FAD">
        <w:rPr>
          <w:b w:val="0"/>
        </w:rPr>
        <w:t xml:space="preserve">   </w:t>
      </w:r>
      <w:r w:rsidR="004C0CF9">
        <w:rPr>
          <w:b w:val="0"/>
        </w:rPr>
        <w:t xml:space="preserve">  </w:t>
      </w:r>
      <w:r w:rsidRPr="004D1FAD">
        <w:rPr>
          <w:b w:val="0"/>
        </w:rPr>
        <w:t xml:space="preserve">  </w:t>
      </w:r>
      <w:r w:rsidR="00E35BDF">
        <w:rPr>
          <w:b w:val="0"/>
        </w:rPr>
        <w:t>А.П.</w:t>
      </w:r>
      <w:r w:rsidR="004C0CF9">
        <w:rPr>
          <w:b w:val="0"/>
        </w:rPr>
        <w:t xml:space="preserve"> </w:t>
      </w:r>
      <w:proofErr w:type="spellStart"/>
      <w:r w:rsidR="00E35BDF">
        <w:rPr>
          <w:b w:val="0"/>
        </w:rPr>
        <w:t>Евтенко</w:t>
      </w:r>
      <w:proofErr w:type="spellEnd"/>
    </w:p>
    <w:p w:rsidR="00E35BDF" w:rsidRDefault="00E35BDF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5BDF" w:rsidRDefault="00E35BDF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6FDA" w:rsidRDefault="00116FDA" w:rsidP="009F119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10D5F" w:rsidRDefault="00710D5F" w:rsidP="00E35BD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203A" w:rsidRDefault="00C8203A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203A" w:rsidRDefault="00C8203A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6A40" w:rsidRDefault="005A6A40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6A40" w:rsidRDefault="005A6A40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6A40" w:rsidRDefault="005A6A40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6A40" w:rsidRDefault="005A6A40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6A40" w:rsidRDefault="005A6A40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6A40" w:rsidRDefault="005A6A40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6A40" w:rsidRDefault="005A6A40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6A40" w:rsidRDefault="005A6A40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5A6A40" w:rsidSect="004C0CF9">
      <w:pgSz w:w="11906" w:h="16838"/>
      <w:pgMar w:top="1134" w:right="567" w:bottom="1134" w:left="1701" w:header="720" w:footer="57" w:gutter="0"/>
      <w:cols w:space="720"/>
      <w:titlePg/>
      <w:docGrid w:linePitch="36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F66" w:rsidRDefault="00694F66" w:rsidP="006C3538">
      <w:pPr>
        <w:spacing w:after="0" w:line="240" w:lineRule="auto"/>
      </w:pPr>
      <w:r>
        <w:separator/>
      </w:r>
    </w:p>
  </w:endnote>
  <w:endnote w:type="continuationSeparator" w:id="1">
    <w:p w:rsidR="00694F66" w:rsidRDefault="00694F66" w:rsidP="006C3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F66" w:rsidRDefault="00694F66" w:rsidP="006C3538">
      <w:pPr>
        <w:spacing w:after="0" w:line="240" w:lineRule="auto"/>
      </w:pPr>
      <w:r>
        <w:separator/>
      </w:r>
    </w:p>
  </w:footnote>
  <w:footnote w:type="continuationSeparator" w:id="1">
    <w:p w:rsidR="00694F66" w:rsidRDefault="00694F66" w:rsidP="006C35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26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cs="Times New Roman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Num32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927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Num33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Num34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name w:val="WWNum35"/>
    <w:lvl w:ilvl="0">
      <w:start w:val="1"/>
      <w:numFmt w:val="decimal"/>
      <w:lvlText w:val="%1."/>
      <w:lvlJc w:val="left"/>
      <w:pPr>
        <w:tabs>
          <w:tab w:val="num" w:pos="0"/>
        </w:tabs>
        <w:ind w:left="720" w:firstLine="709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35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955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75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95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115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835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555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75" w:hanging="180"/>
      </w:pPr>
      <w:rPr>
        <w:rFonts w:cs="Times New Roman"/>
      </w:rPr>
    </w:lvl>
  </w:abstractNum>
  <w:abstractNum w:abstractNumId="6">
    <w:nsid w:val="00000007"/>
    <w:multiLevelType w:val="multilevel"/>
    <w:tmpl w:val="00000007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7">
    <w:nsid w:val="032B315E"/>
    <w:multiLevelType w:val="hybridMultilevel"/>
    <w:tmpl w:val="01BCEE1A"/>
    <w:lvl w:ilvl="0" w:tplc="52A876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0CB60F0"/>
    <w:multiLevelType w:val="multilevel"/>
    <w:tmpl w:val="40C650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33C776E"/>
    <w:multiLevelType w:val="multilevel"/>
    <w:tmpl w:val="2C9CC4F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4D213A55"/>
    <w:multiLevelType w:val="hybridMultilevel"/>
    <w:tmpl w:val="0150D87C"/>
    <w:lvl w:ilvl="0" w:tplc="F1A29C9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4B73B6A"/>
    <w:multiLevelType w:val="multilevel"/>
    <w:tmpl w:val="26A02DB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1F951EE"/>
    <w:multiLevelType w:val="hybridMultilevel"/>
    <w:tmpl w:val="8D50DE84"/>
    <w:lvl w:ilvl="0" w:tplc="706408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7D22EE0"/>
    <w:multiLevelType w:val="hybridMultilevel"/>
    <w:tmpl w:val="B3DA645C"/>
    <w:lvl w:ilvl="0" w:tplc="12220FAC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CC14538"/>
    <w:multiLevelType w:val="multilevel"/>
    <w:tmpl w:val="7640E7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14"/>
  </w:num>
  <w:num w:numId="10">
    <w:abstractNumId w:val="8"/>
  </w:num>
  <w:num w:numId="11">
    <w:abstractNumId w:val="11"/>
  </w:num>
  <w:num w:numId="12">
    <w:abstractNumId w:val="7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1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C2DF9"/>
    <w:rsid w:val="00027ADD"/>
    <w:rsid w:val="000360D2"/>
    <w:rsid w:val="00043D6B"/>
    <w:rsid w:val="0006060F"/>
    <w:rsid w:val="00067FDD"/>
    <w:rsid w:val="000738D6"/>
    <w:rsid w:val="000B3AD4"/>
    <w:rsid w:val="000E28A3"/>
    <w:rsid w:val="000E5A5B"/>
    <w:rsid w:val="00103665"/>
    <w:rsid w:val="00116009"/>
    <w:rsid w:val="00116FDA"/>
    <w:rsid w:val="00171EFC"/>
    <w:rsid w:val="001A7453"/>
    <w:rsid w:val="001B1554"/>
    <w:rsid w:val="001D134D"/>
    <w:rsid w:val="001E3DA3"/>
    <w:rsid w:val="00206EF8"/>
    <w:rsid w:val="00211A20"/>
    <w:rsid w:val="00231C3B"/>
    <w:rsid w:val="00235E0F"/>
    <w:rsid w:val="0024342A"/>
    <w:rsid w:val="00281FCC"/>
    <w:rsid w:val="002A687B"/>
    <w:rsid w:val="002B61D8"/>
    <w:rsid w:val="002D2C19"/>
    <w:rsid w:val="002D622A"/>
    <w:rsid w:val="00311677"/>
    <w:rsid w:val="0031621C"/>
    <w:rsid w:val="00343B8D"/>
    <w:rsid w:val="003610D7"/>
    <w:rsid w:val="00366768"/>
    <w:rsid w:val="00374631"/>
    <w:rsid w:val="003B6B2D"/>
    <w:rsid w:val="003F23B1"/>
    <w:rsid w:val="00417532"/>
    <w:rsid w:val="004217C2"/>
    <w:rsid w:val="00447D0E"/>
    <w:rsid w:val="00467BAD"/>
    <w:rsid w:val="0049384A"/>
    <w:rsid w:val="004B1078"/>
    <w:rsid w:val="004C0CF9"/>
    <w:rsid w:val="004D1FAD"/>
    <w:rsid w:val="0050554E"/>
    <w:rsid w:val="00552CC1"/>
    <w:rsid w:val="00553CD1"/>
    <w:rsid w:val="00566F73"/>
    <w:rsid w:val="005A6A40"/>
    <w:rsid w:val="005F45C8"/>
    <w:rsid w:val="005F710E"/>
    <w:rsid w:val="00617525"/>
    <w:rsid w:val="0062286A"/>
    <w:rsid w:val="006479F6"/>
    <w:rsid w:val="00694F66"/>
    <w:rsid w:val="006A7471"/>
    <w:rsid w:val="006A7FCC"/>
    <w:rsid w:val="006B775A"/>
    <w:rsid w:val="006C3538"/>
    <w:rsid w:val="006F6D08"/>
    <w:rsid w:val="00710D5F"/>
    <w:rsid w:val="007161D7"/>
    <w:rsid w:val="00730371"/>
    <w:rsid w:val="00742155"/>
    <w:rsid w:val="0075652B"/>
    <w:rsid w:val="00770A2D"/>
    <w:rsid w:val="007952E9"/>
    <w:rsid w:val="007D1FB9"/>
    <w:rsid w:val="007D7BF9"/>
    <w:rsid w:val="00830AEF"/>
    <w:rsid w:val="0083283F"/>
    <w:rsid w:val="008A1D91"/>
    <w:rsid w:val="008A5F11"/>
    <w:rsid w:val="008B2FCB"/>
    <w:rsid w:val="008D3B06"/>
    <w:rsid w:val="00916C70"/>
    <w:rsid w:val="00924381"/>
    <w:rsid w:val="00930CE7"/>
    <w:rsid w:val="00951A85"/>
    <w:rsid w:val="00961217"/>
    <w:rsid w:val="00962225"/>
    <w:rsid w:val="009664F1"/>
    <w:rsid w:val="00966788"/>
    <w:rsid w:val="00972E8D"/>
    <w:rsid w:val="009F119B"/>
    <w:rsid w:val="00A030A0"/>
    <w:rsid w:val="00A429DB"/>
    <w:rsid w:val="00A46F9E"/>
    <w:rsid w:val="00A55A50"/>
    <w:rsid w:val="00A56270"/>
    <w:rsid w:val="00AC7A42"/>
    <w:rsid w:val="00AD0295"/>
    <w:rsid w:val="00AD69D0"/>
    <w:rsid w:val="00AF2BF6"/>
    <w:rsid w:val="00B00ABB"/>
    <w:rsid w:val="00B10852"/>
    <w:rsid w:val="00B1381E"/>
    <w:rsid w:val="00B143D2"/>
    <w:rsid w:val="00B37D13"/>
    <w:rsid w:val="00BB12DC"/>
    <w:rsid w:val="00BB30E4"/>
    <w:rsid w:val="00BB3FED"/>
    <w:rsid w:val="00BB6C9C"/>
    <w:rsid w:val="00BC069F"/>
    <w:rsid w:val="00BD64F4"/>
    <w:rsid w:val="00BD7BF1"/>
    <w:rsid w:val="00BE07DF"/>
    <w:rsid w:val="00C260ED"/>
    <w:rsid w:val="00C559AB"/>
    <w:rsid w:val="00C71BBD"/>
    <w:rsid w:val="00C73002"/>
    <w:rsid w:val="00C8203A"/>
    <w:rsid w:val="00C8643C"/>
    <w:rsid w:val="00CD4015"/>
    <w:rsid w:val="00CF28C9"/>
    <w:rsid w:val="00D32FA2"/>
    <w:rsid w:val="00D81EB4"/>
    <w:rsid w:val="00D828CF"/>
    <w:rsid w:val="00D84011"/>
    <w:rsid w:val="00D843AF"/>
    <w:rsid w:val="00D91890"/>
    <w:rsid w:val="00DB13FB"/>
    <w:rsid w:val="00DC2DF9"/>
    <w:rsid w:val="00DC6B01"/>
    <w:rsid w:val="00DF0EE4"/>
    <w:rsid w:val="00E07AF3"/>
    <w:rsid w:val="00E13ACB"/>
    <w:rsid w:val="00E35BDF"/>
    <w:rsid w:val="00E5188E"/>
    <w:rsid w:val="00E6522F"/>
    <w:rsid w:val="00E7009A"/>
    <w:rsid w:val="00E73A8E"/>
    <w:rsid w:val="00E824AE"/>
    <w:rsid w:val="00E82CDF"/>
    <w:rsid w:val="00E901E2"/>
    <w:rsid w:val="00EE15B7"/>
    <w:rsid w:val="00F13982"/>
    <w:rsid w:val="00F27F27"/>
    <w:rsid w:val="00F34999"/>
    <w:rsid w:val="00F85A0B"/>
    <w:rsid w:val="00F901A0"/>
    <w:rsid w:val="00FB4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538"/>
  </w:style>
  <w:style w:type="paragraph" w:styleId="1">
    <w:name w:val="heading 1"/>
    <w:basedOn w:val="a"/>
    <w:next w:val="a"/>
    <w:link w:val="10"/>
    <w:uiPriority w:val="99"/>
    <w:qFormat/>
    <w:rsid w:val="00E6522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DC2D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Подзаголовок Знак"/>
    <w:basedOn w:val="a0"/>
    <w:link w:val="a3"/>
    <w:rsid w:val="00DC2DF9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Hyperlink"/>
    <w:basedOn w:val="a0"/>
    <w:rsid w:val="00DC2DF9"/>
    <w:rPr>
      <w:rFonts w:cs="Times New Roman"/>
      <w:color w:val="0000FF"/>
      <w:u w:val="single"/>
    </w:rPr>
  </w:style>
  <w:style w:type="paragraph" w:customStyle="1" w:styleId="ConsPlusNormal">
    <w:name w:val="ConsPlusNormal"/>
    <w:rsid w:val="00DC2DF9"/>
    <w:pPr>
      <w:suppressAutoHyphens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11">
    <w:name w:val="Абзац списка1"/>
    <w:basedOn w:val="a"/>
    <w:rsid w:val="00DC2DF9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Default">
    <w:name w:val="Default"/>
    <w:rsid w:val="00DC2DF9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styleId="a6">
    <w:name w:val="footer"/>
    <w:basedOn w:val="a"/>
    <w:link w:val="a7"/>
    <w:rsid w:val="00DC2DF9"/>
    <w:pPr>
      <w:widowControl w:val="0"/>
      <w:suppressLineNumbers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a7">
    <w:name w:val="Нижний колонтитул Знак"/>
    <w:basedOn w:val="a0"/>
    <w:link w:val="a6"/>
    <w:rsid w:val="00DC2DF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consplusnormal0">
    <w:name w:val="consplusnormal"/>
    <w:basedOn w:val="a"/>
    <w:rsid w:val="00DC2DF9"/>
    <w:pPr>
      <w:suppressAutoHyphens/>
      <w:spacing w:before="28" w:after="28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2">
    <w:name w:val="Обычный (веб)1"/>
    <w:basedOn w:val="a"/>
    <w:rsid w:val="00DC2DF9"/>
    <w:pPr>
      <w:suppressAutoHyphens/>
      <w:spacing w:before="28" w:after="28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plusnonformat">
    <w:name w:val="consplusnonformat"/>
    <w:basedOn w:val="a"/>
    <w:rsid w:val="00DC2DF9"/>
    <w:pPr>
      <w:suppressAutoHyphens/>
      <w:spacing w:before="28" w:after="28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ar-SA"/>
    </w:rPr>
  </w:style>
  <w:style w:type="paragraph" w:styleId="a8">
    <w:name w:val="Body Text"/>
    <w:basedOn w:val="a"/>
    <w:link w:val="13"/>
    <w:unhideWhenUsed/>
    <w:rsid w:val="00DC2D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Основной текст Знак"/>
    <w:basedOn w:val="a0"/>
    <w:uiPriority w:val="99"/>
    <w:semiHidden/>
    <w:rsid w:val="00DC2DF9"/>
  </w:style>
  <w:style w:type="character" w:customStyle="1" w:styleId="13">
    <w:name w:val="Основной текст Знак1"/>
    <w:basedOn w:val="a0"/>
    <w:link w:val="a8"/>
    <w:locked/>
    <w:rsid w:val="00DC2DF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No Spacing"/>
    <w:uiPriority w:val="99"/>
    <w:qFormat/>
    <w:rsid w:val="00E13ACB"/>
    <w:pPr>
      <w:spacing w:after="0" w:line="240" w:lineRule="auto"/>
    </w:pPr>
    <w:rPr>
      <w:rFonts w:ascii="Calibri" w:eastAsia="Times New Roman" w:hAnsi="Calibri" w:cs="Calibri"/>
    </w:rPr>
  </w:style>
  <w:style w:type="paragraph" w:styleId="ab">
    <w:name w:val="List Paragraph"/>
    <w:basedOn w:val="a"/>
    <w:uiPriority w:val="34"/>
    <w:qFormat/>
    <w:rsid w:val="00343B8D"/>
    <w:pPr>
      <w:ind w:left="720"/>
      <w:contextualSpacing/>
    </w:pPr>
  </w:style>
  <w:style w:type="paragraph" w:customStyle="1" w:styleId="ConsTitle">
    <w:name w:val="ConsTitle"/>
    <w:rsid w:val="00171E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c">
    <w:name w:val="Знак Знак Знак Знак"/>
    <w:basedOn w:val="a"/>
    <w:rsid w:val="00171EFC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customStyle="1" w:styleId="10">
    <w:name w:val="Заголовок 1 Знак"/>
    <w:basedOn w:val="a0"/>
    <w:link w:val="1"/>
    <w:uiPriority w:val="99"/>
    <w:rsid w:val="00E6522F"/>
    <w:rPr>
      <w:rFonts w:ascii="Arial" w:hAnsi="Arial" w:cs="Arial"/>
      <w:b/>
      <w:bCs/>
      <w:color w:val="26282F"/>
      <w:sz w:val="24"/>
      <w:szCs w:val="24"/>
    </w:rPr>
  </w:style>
  <w:style w:type="paragraph" w:styleId="ad">
    <w:name w:val="header"/>
    <w:basedOn w:val="a"/>
    <w:link w:val="ae"/>
    <w:uiPriority w:val="99"/>
    <w:rsid w:val="00BD64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BD64F4"/>
    <w:rPr>
      <w:rFonts w:ascii="Times New Roman" w:eastAsia="Times New Roman" w:hAnsi="Times New Roman" w:cs="Times New Roman"/>
      <w:sz w:val="28"/>
      <w:szCs w:val="24"/>
    </w:rPr>
  </w:style>
  <w:style w:type="paragraph" w:styleId="af">
    <w:name w:val="Plain Text"/>
    <w:basedOn w:val="a"/>
    <w:link w:val="af0"/>
    <w:rsid w:val="001D134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1D134D"/>
    <w:rPr>
      <w:rFonts w:ascii="Courier New" w:eastAsia="Times New Roman" w:hAnsi="Courier New" w:cs="Courier New"/>
      <w:sz w:val="20"/>
      <w:szCs w:val="20"/>
    </w:rPr>
  </w:style>
  <w:style w:type="character" w:customStyle="1" w:styleId="af1">
    <w:name w:val="Гипертекстовая ссылка"/>
    <w:basedOn w:val="a0"/>
    <w:uiPriority w:val="99"/>
    <w:rsid w:val="00E82CDF"/>
    <w:rPr>
      <w:color w:val="106BBE"/>
    </w:rPr>
  </w:style>
  <w:style w:type="character" w:styleId="af2">
    <w:name w:val="Strong"/>
    <w:basedOn w:val="a0"/>
    <w:uiPriority w:val="22"/>
    <w:qFormat/>
    <w:rsid w:val="005A6A40"/>
    <w:rPr>
      <w:b/>
      <w:bCs/>
    </w:rPr>
  </w:style>
  <w:style w:type="character" w:styleId="af3">
    <w:name w:val="Emphasis"/>
    <w:basedOn w:val="a0"/>
    <w:uiPriority w:val="20"/>
    <w:qFormat/>
    <w:rsid w:val="008B2FCB"/>
    <w:rPr>
      <w:i/>
      <w:iCs/>
    </w:rPr>
  </w:style>
  <w:style w:type="paragraph" w:styleId="af4">
    <w:name w:val="Balloon Text"/>
    <w:basedOn w:val="a"/>
    <w:link w:val="af5"/>
    <w:uiPriority w:val="99"/>
    <w:semiHidden/>
    <w:unhideWhenUsed/>
    <w:rsid w:val="00D81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81E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83E59-BA34-467C-A32B-BDE283D80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</dc:creator>
  <cp:lastModifiedBy>Marina</cp:lastModifiedBy>
  <cp:revision>20</cp:revision>
  <cp:lastPrinted>2023-05-24T04:49:00Z</cp:lastPrinted>
  <dcterms:created xsi:type="dcterms:W3CDTF">2022-11-14T18:54:00Z</dcterms:created>
  <dcterms:modified xsi:type="dcterms:W3CDTF">2023-05-24T13:38:00Z</dcterms:modified>
</cp:coreProperties>
</file>